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E2B103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950C8A">
              <w:rPr>
                <w:bCs w:val="0"/>
                <w:snapToGrid w:val="0"/>
                <w:sz w:val="24"/>
                <w:szCs w:val="24"/>
                <w:lang w:eastAsia="ru-RU"/>
              </w:rPr>
              <w:t>УД-</w:t>
            </w:r>
            <w:r w:rsidR="00225679">
              <w:rPr>
                <w:bCs w:val="0"/>
                <w:snapToGrid w:val="0"/>
                <w:sz w:val="24"/>
                <w:szCs w:val="24"/>
                <w:lang w:eastAsia="ru-RU"/>
              </w:rPr>
              <w:t>67 от 10.07.2017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015832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950C8A">
        <w:rPr>
          <w:b/>
          <w:sz w:val="24"/>
          <w:szCs w:val="24"/>
        </w:rPr>
        <w:t xml:space="preserve">право заключения </w:t>
      </w:r>
      <w:r w:rsidR="00935C24" w:rsidRPr="00950C8A">
        <w:rPr>
          <w:b/>
          <w:sz w:val="24"/>
          <w:szCs w:val="24"/>
        </w:rPr>
        <w:t>договор</w:t>
      </w:r>
      <w:r w:rsidR="00950C8A">
        <w:rPr>
          <w:b/>
          <w:sz w:val="24"/>
          <w:szCs w:val="24"/>
        </w:rPr>
        <w:t>а</w:t>
      </w:r>
      <w:r w:rsidR="00935C24" w:rsidRPr="00950C8A">
        <w:rPr>
          <w:b/>
          <w:sz w:val="24"/>
          <w:szCs w:val="24"/>
        </w:rPr>
        <w:t xml:space="preserve"> </w:t>
      </w:r>
      <w:r w:rsidR="00C53E73" w:rsidRPr="00950C8A">
        <w:rPr>
          <w:b/>
          <w:sz w:val="24"/>
          <w:szCs w:val="24"/>
        </w:rPr>
        <w:t>на оказани</w:t>
      </w:r>
      <w:r w:rsidR="00950C8A">
        <w:rPr>
          <w:b/>
          <w:sz w:val="24"/>
          <w:szCs w:val="24"/>
        </w:rPr>
        <w:t>я</w:t>
      </w:r>
      <w:r w:rsidR="00C53E73" w:rsidRPr="00950C8A">
        <w:rPr>
          <w:b/>
          <w:sz w:val="24"/>
          <w:szCs w:val="24"/>
        </w:rPr>
        <w:t xml:space="preserve"> услуг </w:t>
      </w:r>
      <w:r w:rsidR="00950C8A">
        <w:rPr>
          <w:b/>
          <w:sz w:val="24"/>
          <w:szCs w:val="24"/>
        </w:rPr>
        <w:t>по с</w:t>
      </w:r>
      <w:r w:rsidR="00950C8A" w:rsidRPr="00950C8A">
        <w:rPr>
          <w:b/>
          <w:sz w:val="24"/>
          <w:szCs w:val="24"/>
        </w:rPr>
        <w:t>опровождени</w:t>
      </w:r>
      <w:r w:rsidR="00950C8A">
        <w:rPr>
          <w:b/>
          <w:sz w:val="24"/>
          <w:szCs w:val="24"/>
        </w:rPr>
        <w:t>ю ПК «</w:t>
      </w:r>
      <w:proofErr w:type="spellStart"/>
      <w:r w:rsidR="00950C8A">
        <w:rPr>
          <w:b/>
          <w:sz w:val="24"/>
          <w:szCs w:val="24"/>
        </w:rPr>
        <w:t>Гранд-смета</w:t>
      </w:r>
      <w:proofErr w:type="spellEnd"/>
      <w:r w:rsidR="00950C8A">
        <w:rPr>
          <w:b/>
          <w:sz w:val="24"/>
          <w:szCs w:val="24"/>
        </w:rPr>
        <w:t>»</w:t>
      </w:r>
      <w:r w:rsidR="00950C8A" w:rsidRPr="00950C8A">
        <w:rPr>
          <w:b/>
          <w:sz w:val="24"/>
          <w:szCs w:val="24"/>
        </w:rPr>
        <w:t xml:space="preserve"> в 2017 г.</w:t>
      </w:r>
      <w:r w:rsidR="00950C8A">
        <w:rPr>
          <w:b/>
          <w:sz w:val="24"/>
          <w:szCs w:val="24"/>
        </w:rPr>
        <w:t xml:space="preserve"> для нужд Исполнительного аппарата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1B065B43" w14:textId="77777777" w:rsidR="00950C8A" w:rsidRDefault="00950C8A" w:rsidP="007A1F3E">
      <w:pPr>
        <w:pStyle w:val="1f5"/>
        <w:spacing w:line="264" w:lineRule="auto"/>
        <w:ind w:left="0" w:right="0"/>
        <w:jc w:val="center"/>
        <w:rPr>
          <w:rFonts w:ascii="Times New Roman" w:hAnsi="Times New Roman"/>
          <w:sz w:val="24"/>
          <w:szCs w:val="24"/>
        </w:rPr>
      </w:pPr>
    </w:p>
    <w:p w14:paraId="21A0747A" w14:textId="77777777" w:rsidR="00950C8A" w:rsidRPr="00556B64" w:rsidRDefault="00950C8A"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13647856"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950C8A">
        <w:rPr>
          <w:b/>
          <w:bCs/>
        </w:rPr>
        <w:t>Ключникова Ольга Сергеевна,</w:t>
      </w:r>
      <w:r w:rsidR="007951CD" w:rsidRPr="00950C8A">
        <w:rPr>
          <w:bCs/>
        </w:rPr>
        <w:t xml:space="preserve"> тел.: (863) 307-04-83, </w:t>
      </w:r>
      <w:proofErr w:type="gramStart"/>
      <w:r w:rsidR="007951CD" w:rsidRPr="00950C8A">
        <w:rPr>
          <w:bCs/>
        </w:rPr>
        <w:t>е</w:t>
      </w:r>
      <w:proofErr w:type="gramEnd"/>
      <w:r w:rsidR="007951CD" w:rsidRPr="00950C8A">
        <w:rPr>
          <w:bCs/>
        </w:rPr>
        <w:t>-</w:t>
      </w:r>
      <w:proofErr w:type="spellStart"/>
      <w:r w:rsidR="007951CD" w:rsidRPr="00950C8A">
        <w:rPr>
          <w:bCs/>
        </w:rPr>
        <w:t>mail</w:t>
      </w:r>
      <w:proofErr w:type="spellEnd"/>
      <w:r w:rsidR="007951CD" w:rsidRPr="00950C8A">
        <w:rPr>
          <w:bCs/>
        </w:rPr>
        <w:t xml:space="preserve">: </w:t>
      </w:r>
      <w:hyperlink r:id="rId19" w:history="1">
        <w:r w:rsidR="007951CD" w:rsidRPr="00950C8A">
          <w:rPr>
            <w:rStyle w:val="a9"/>
            <w:bCs/>
            <w:lang w:val="en-US"/>
          </w:rPr>
          <w:t>kluchnikovaos</w:t>
        </w:r>
        <w:r w:rsidR="007951CD" w:rsidRPr="00950C8A">
          <w:rPr>
            <w:rStyle w:val="a9"/>
            <w:bCs/>
          </w:rPr>
          <w:t>@</w:t>
        </w:r>
        <w:r w:rsidR="007951CD" w:rsidRPr="00950C8A">
          <w:rPr>
            <w:rStyle w:val="a9"/>
            <w:bCs/>
            <w:lang w:val="en-US"/>
          </w:rPr>
          <w:t>mrsk</w:t>
        </w:r>
        <w:r w:rsidR="007951CD" w:rsidRPr="00950C8A">
          <w:rPr>
            <w:rStyle w:val="a9"/>
            <w:bCs/>
          </w:rPr>
          <w:t>-</w:t>
        </w:r>
        <w:r w:rsidR="007951CD" w:rsidRPr="00950C8A">
          <w:rPr>
            <w:rStyle w:val="a9"/>
            <w:bCs/>
            <w:lang w:val="en-US"/>
          </w:rPr>
          <w:t>yuga</w:t>
        </w:r>
        <w:r w:rsidR="007951CD" w:rsidRPr="00950C8A">
          <w:rPr>
            <w:rStyle w:val="a9"/>
            <w:bCs/>
          </w:rPr>
          <w:t>.</w:t>
        </w:r>
        <w:proofErr w:type="spellStart"/>
        <w:r w:rsidR="007951CD" w:rsidRPr="00950C8A">
          <w:rPr>
            <w:rStyle w:val="a9"/>
            <w:bCs/>
            <w:lang w:val="en-US"/>
          </w:rPr>
          <w:t>ru</w:t>
        </w:r>
        <w:proofErr w:type="spellEnd"/>
      </w:hyperlink>
      <w:r w:rsidRPr="00950C8A">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07B7790B" w:rsidR="00E86E35" w:rsidRPr="00950C8A" w:rsidRDefault="00E86E35" w:rsidP="00950C8A">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950C8A" w:rsidRPr="00D16453">
          <w:rPr>
            <w:rStyle w:val="a9"/>
            <w:rFonts w:eastAsia="MS Mincho"/>
            <w:lang w:val="en-US" w:eastAsia="ja-JP"/>
          </w:rPr>
          <w:t>www</w:t>
        </w:r>
        <w:r w:rsidR="00950C8A" w:rsidRPr="00D16453">
          <w:rPr>
            <w:rStyle w:val="a9"/>
            <w:rFonts w:eastAsia="MS Mincho"/>
            <w:lang w:eastAsia="ja-JP"/>
          </w:rPr>
          <w:t>.</w:t>
        </w:r>
        <w:r w:rsidR="00950C8A" w:rsidRPr="00D16453">
          <w:rPr>
            <w:rStyle w:val="a9"/>
            <w:rFonts w:eastAsia="MS Mincho"/>
            <w:lang w:val="en-US" w:eastAsia="ja-JP"/>
          </w:rPr>
          <w:t>etp</w:t>
        </w:r>
        <w:r w:rsidR="00950C8A" w:rsidRPr="00D16453">
          <w:rPr>
            <w:rStyle w:val="a9"/>
            <w:rFonts w:eastAsia="MS Mincho"/>
            <w:lang w:eastAsia="ja-JP"/>
          </w:rPr>
          <w:t>.</w:t>
        </w:r>
        <w:r w:rsidR="00950C8A" w:rsidRPr="00D16453">
          <w:rPr>
            <w:rStyle w:val="a9"/>
            <w:rFonts w:eastAsia="MS Mincho"/>
            <w:lang w:val="en-US" w:eastAsia="ja-JP"/>
          </w:rPr>
          <w:t>rosseti</w:t>
        </w:r>
        <w:r w:rsidR="00950C8A" w:rsidRPr="00D16453">
          <w:rPr>
            <w:rStyle w:val="a9"/>
            <w:rFonts w:eastAsia="MS Mincho"/>
            <w:lang w:eastAsia="ja-JP"/>
          </w:rPr>
          <w:t>.</w:t>
        </w:r>
        <w:r w:rsidR="00950C8A" w:rsidRPr="00D16453">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950C8A" w:rsidRPr="00D16453">
          <w:rPr>
            <w:rStyle w:val="a9"/>
            <w:sz w:val="24"/>
            <w:szCs w:val="24"/>
          </w:rPr>
          <w:t>www.mrsk-yuga.ru</w:t>
        </w:r>
      </w:hyperlink>
      <w:r w:rsidR="00950C8A">
        <w:rPr>
          <w:sz w:val="24"/>
          <w:szCs w:val="24"/>
          <w:u w:val="single"/>
        </w:rPr>
        <w:t xml:space="preserve"> </w:t>
      </w:r>
      <w:r w:rsidRPr="00950C8A">
        <w:rPr>
          <w:iCs/>
        </w:rPr>
        <w:t>приг</w:t>
      </w:r>
      <w:r w:rsidRPr="00950C8A">
        <w:t xml:space="preserve">ласил </w:t>
      </w:r>
      <w:bookmarkEnd w:id="13"/>
      <w:bookmarkEnd w:id="14"/>
      <w:bookmarkEnd w:id="15"/>
      <w:bookmarkEnd w:id="16"/>
      <w:bookmarkEnd w:id="17"/>
      <w:r w:rsidRPr="00950C8A">
        <w:rPr>
          <w:snapToGrid w:val="0"/>
        </w:rPr>
        <w:t>юридических лиц, физических лиц, в том числе ин</w:t>
      </w:r>
      <w:r w:rsidR="00950C8A" w:rsidRPr="00950C8A">
        <w:rPr>
          <w:snapToGrid w:val="0"/>
        </w:rPr>
        <w:t>дивидуальных предпринимателей</w:t>
      </w:r>
      <w:r w:rsidRPr="00556B64">
        <w:t xml:space="preserve"> </w:t>
      </w:r>
      <w:r w:rsidRPr="00556B64">
        <w:rPr>
          <w:iCs/>
          <w:snapToGrid w:val="0"/>
        </w:rPr>
        <w:t>к участию в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
    <w:p w14:paraId="436F4EE4" w14:textId="301CB0F4"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950C8A">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206633E" w:rsidR="00935C24" w:rsidRPr="00950C8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950C8A" w:rsidRPr="00950C8A">
        <w:rPr>
          <w:b/>
          <w:szCs w:val="24"/>
        </w:rPr>
        <w:t>право заключения договор</w:t>
      </w:r>
      <w:r w:rsidR="00950C8A">
        <w:rPr>
          <w:b/>
          <w:szCs w:val="24"/>
        </w:rPr>
        <w:t>а</w:t>
      </w:r>
      <w:r w:rsidR="00950C8A" w:rsidRPr="00950C8A">
        <w:rPr>
          <w:b/>
          <w:szCs w:val="24"/>
        </w:rPr>
        <w:t xml:space="preserve"> на оказани</w:t>
      </w:r>
      <w:r w:rsidR="00950C8A">
        <w:rPr>
          <w:b/>
          <w:szCs w:val="24"/>
        </w:rPr>
        <w:t>я</w:t>
      </w:r>
      <w:r w:rsidR="00950C8A" w:rsidRPr="00950C8A">
        <w:rPr>
          <w:b/>
          <w:szCs w:val="24"/>
        </w:rPr>
        <w:t xml:space="preserve"> услуг </w:t>
      </w:r>
      <w:r w:rsidR="00950C8A">
        <w:rPr>
          <w:b/>
          <w:szCs w:val="24"/>
        </w:rPr>
        <w:t>по с</w:t>
      </w:r>
      <w:r w:rsidR="00950C8A" w:rsidRPr="00950C8A">
        <w:rPr>
          <w:b/>
          <w:szCs w:val="24"/>
        </w:rPr>
        <w:t>опровождени</w:t>
      </w:r>
      <w:r w:rsidR="00950C8A">
        <w:rPr>
          <w:b/>
          <w:szCs w:val="24"/>
        </w:rPr>
        <w:t>ю ПК «</w:t>
      </w:r>
      <w:proofErr w:type="spellStart"/>
      <w:r w:rsidR="00950C8A">
        <w:rPr>
          <w:b/>
          <w:szCs w:val="24"/>
        </w:rPr>
        <w:t>Гранд-смета</w:t>
      </w:r>
      <w:proofErr w:type="spellEnd"/>
      <w:r w:rsidR="00950C8A">
        <w:rPr>
          <w:b/>
          <w:szCs w:val="24"/>
        </w:rPr>
        <w:t>»</w:t>
      </w:r>
      <w:r w:rsidR="00950C8A" w:rsidRPr="00950C8A">
        <w:rPr>
          <w:b/>
          <w:szCs w:val="24"/>
        </w:rPr>
        <w:t xml:space="preserve"> в 2017 г.</w:t>
      </w:r>
      <w:r w:rsidR="00950C8A">
        <w:rPr>
          <w:b/>
          <w:szCs w:val="24"/>
        </w:rPr>
        <w:t xml:space="preserve"> для нужд Исполнительного аппарата ПАО «МРСК Юга</w:t>
      </w:r>
      <w:r w:rsidR="00950C8A" w:rsidRPr="00950C8A">
        <w:rPr>
          <w:b/>
          <w:szCs w:val="24"/>
        </w:rPr>
        <w:t>»</w:t>
      </w:r>
      <w:r w:rsidR="00C53E73" w:rsidRPr="00950C8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40D763D3"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950C8A" w:rsidRPr="00950C8A">
        <w:rPr>
          <w:b/>
          <w:szCs w:val="24"/>
        </w:rPr>
        <w:t xml:space="preserve">2 599 433,80 руб. с учётом  НДС </w:t>
      </w:r>
      <w:r w:rsidR="00CE72BD" w:rsidRPr="00950C8A">
        <w:rPr>
          <w:b/>
          <w:szCs w:val="24"/>
        </w:rPr>
        <w:t>(</w:t>
      </w:r>
      <w:r w:rsidR="00950C8A" w:rsidRPr="00950C8A">
        <w:rPr>
          <w:b/>
          <w:szCs w:val="24"/>
        </w:rPr>
        <w:t>2 202 910,00</w:t>
      </w:r>
      <w:r w:rsidR="00CE72BD" w:rsidRPr="00950C8A">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221D5D83"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917DF3" w:rsidRDefault="001B0985" w:rsidP="00035615">
            <w:pPr>
              <w:pStyle w:val="Times120"/>
              <w:widowControl w:val="0"/>
              <w:spacing w:after="120"/>
              <w:rPr>
                <w:sz w:val="26"/>
                <w:szCs w:val="26"/>
              </w:rPr>
            </w:pPr>
            <w:r>
              <w:rPr>
                <w:szCs w:val="24"/>
              </w:rPr>
              <w:t>закупка</w:t>
            </w:r>
            <w:r w:rsidRPr="000D4112">
              <w:rPr>
                <w:sz w:val="26"/>
                <w:szCs w:val="26"/>
              </w:rPr>
              <w:t xml:space="preserve">, </w:t>
            </w:r>
            <w:proofErr w:type="gramStart"/>
            <w:r w:rsidRPr="000D4112">
              <w:rPr>
                <w:sz w:val="26"/>
                <w:szCs w:val="26"/>
              </w:rPr>
              <w:t>участниками</w:t>
            </w:r>
            <w:proofErr w:type="gramEnd"/>
            <w:r w:rsidRPr="000D4112">
              <w:rPr>
                <w:sz w:val="26"/>
                <w:szCs w:val="26"/>
              </w:rPr>
              <w:t xml:space="preserve">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628198A5" w:rsidR="00560BD2" w:rsidRPr="00950C8A"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950C8A">
        <w:rPr>
          <w:szCs w:val="24"/>
        </w:rPr>
        <w:t>следующего критерия: наименьшая стоимость заявки</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1644645"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Pr>
          <w:szCs w:val="24"/>
        </w:rPr>
        <w:t>-</w:t>
      </w:r>
      <w:r w:rsidR="003234A0" w:rsidRPr="003234A0">
        <w:rPr>
          <w:bCs/>
          <w:sz w:val="22"/>
          <w:szCs w:val="24"/>
          <w:highlight w:val="yellow"/>
          <w:lang w:eastAsia="ar-SA"/>
        </w:rPr>
        <w:t xml:space="preserve"> </w:t>
      </w:r>
      <w:r w:rsidR="003234A0" w:rsidRPr="003234A0">
        <w:rPr>
          <w:bCs/>
          <w:szCs w:val="24"/>
          <w:highlight w:val="yellow"/>
        </w:rPr>
        <w:t>не более 30 календарных дней</w:t>
      </w:r>
      <w:proofErr w:type="gramEnd"/>
      <w:r w:rsidR="003234A0" w:rsidRPr="003234A0">
        <w:rPr>
          <w:bCs/>
          <w:szCs w:val="24"/>
          <w:highlight w:val="yellow"/>
        </w:rPr>
        <w:t xml:space="preserve"> со дня подписания заказчиком документа о приеме товар</w:t>
      </w:r>
      <w:proofErr w:type="gramStart"/>
      <w:r w:rsidR="003234A0" w:rsidRPr="003234A0">
        <w:rPr>
          <w:bCs/>
          <w:szCs w:val="24"/>
          <w:highlight w:val="yellow"/>
        </w:rPr>
        <w:t>а(</w:t>
      </w:r>
      <w:proofErr w:type="gramEnd"/>
      <w:r w:rsidR="003234A0" w:rsidRPr="003234A0">
        <w:rPr>
          <w:bCs/>
          <w:szCs w:val="24"/>
          <w:highlight w:val="yellow"/>
        </w:rPr>
        <w:t>выполнении работы, оказания услуги) по договору( отдельному этапу договора)</w:t>
      </w:r>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5916209" w14:textId="353034B1" w:rsidR="00DB1896" w:rsidRDefault="00DB1896" w:rsidP="001B0985">
      <w:pPr>
        <w:pStyle w:val="3-"/>
        <w:numPr>
          <w:ilvl w:val="0"/>
          <w:numId w:val="0"/>
        </w:numPr>
        <w:tabs>
          <w:tab w:val="left" w:pos="1418"/>
        </w:tabs>
        <w:spacing w:before="0" w:after="0" w:line="276" w:lineRule="auto"/>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C77011">
        <w:rPr>
          <w:b/>
        </w:rPr>
        <w:t>22</w:t>
      </w:r>
      <w:r w:rsidRPr="005A78AB">
        <w:rPr>
          <w:b/>
        </w:rPr>
        <w:t xml:space="preserve"> </w:t>
      </w:r>
      <w:r>
        <w:rPr>
          <w:b/>
        </w:rPr>
        <w:t>сентября</w:t>
      </w:r>
      <w:r w:rsidRPr="005A78AB">
        <w:rPr>
          <w:b/>
        </w:rPr>
        <w:t xml:space="preserve"> 201</w:t>
      </w:r>
      <w:r>
        <w:rPr>
          <w:b/>
        </w:rPr>
        <w:t xml:space="preserve">7 </w:t>
      </w:r>
      <w:r w:rsidRPr="005A78AB">
        <w:rPr>
          <w:b/>
        </w:rPr>
        <w:t xml:space="preserve">г. </w:t>
      </w:r>
      <w:r>
        <w:rPr>
          <w:b/>
        </w:rPr>
        <w:t>16</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3F0EC88A" w14:textId="77777777" w:rsidR="00DB1896" w:rsidRPr="00C22442" w:rsidRDefault="00DB1896" w:rsidP="001B0985">
      <w:pPr>
        <w:pStyle w:val="3-"/>
        <w:numPr>
          <w:ilvl w:val="0"/>
          <w:numId w:val="0"/>
        </w:numPr>
        <w:tabs>
          <w:tab w:val="left" w:pos="1418"/>
        </w:tabs>
        <w:spacing w:before="0" w:after="0" w:line="276" w:lineRule="auto"/>
        <w:rPr>
          <w:szCs w:val="24"/>
        </w:rPr>
      </w:pPr>
      <w:bookmarkStart w:id="226" w:name="_GoBack"/>
      <w:bookmarkEnd w:id="226"/>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2"/>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2"/>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2"/>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2"/>
              <w:widowControl w:val="0"/>
              <w:spacing w:before="0" w:after="0"/>
              <w:rPr>
                <w:szCs w:val="24"/>
              </w:rPr>
            </w:pPr>
            <w:r w:rsidRPr="00C47ED3">
              <w:rPr>
                <w:szCs w:val="24"/>
              </w:rPr>
              <w:t>ИТОГО за год,</w:t>
            </w:r>
          </w:p>
          <w:p w14:paraId="3BBEA885" w14:textId="77777777" w:rsidR="00FB52FE" w:rsidRPr="004D0F20" w:rsidRDefault="00FB52FE" w:rsidP="00EE483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2"/>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C6DEB" w14:textId="77777777" w:rsidR="009E1540" w:rsidRDefault="009E1540">
      <w:pPr>
        <w:spacing w:line="240" w:lineRule="auto"/>
      </w:pPr>
      <w:r>
        <w:separator/>
      </w:r>
    </w:p>
  </w:endnote>
  <w:endnote w:type="continuationSeparator" w:id="0">
    <w:p w14:paraId="0D6C9565" w14:textId="77777777" w:rsidR="009E1540" w:rsidRDefault="009E1540">
      <w:pPr>
        <w:spacing w:line="240" w:lineRule="auto"/>
      </w:pPr>
      <w:r>
        <w:continuationSeparator/>
      </w:r>
    </w:p>
  </w:endnote>
  <w:endnote w:type="continuationNotice" w:id="1">
    <w:p w14:paraId="78523A77" w14:textId="77777777" w:rsidR="009E1540" w:rsidRDefault="009E15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B1896">
      <w:rPr>
        <w:noProof/>
        <w:sz w:val="16"/>
        <w:szCs w:val="16"/>
        <w:lang w:eastAsia="ru-RU"/>
      </w:rPr>
      <w:t>27</w:t>
    </w:r>
    <w:r w:rsidRPr="00FA0376">
      <w:rPr>
        <w:sz w:val="16"/>
        <w:szCs w:val="16"/>
        <w:lang w:eastAsia="ru-RU"/>
      </w:rPr>
      <w:fldChar w:fldCharType="end"/>
    </w:r>
  </w:p>
  <w:p w14:paraId="3B08FB40" w14:textId="070CDC1A" w:rsidR="00AD422D" w:rsidRPr="00950C8A" w:rsidRDefault="00AD422D" w:rsidP="00950C8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950C8A" w:rsidRPr="00950C8A">
      <w:rPr>
        <w:sz w:val="18"/>
        <w:szCs w:val="18"/>
      </w:rPr>
      <w:t>право заключения договора на оказания услуг по сопровождению ПК «</w:t>
    </w:r>
    <w:proofErr w:type="spellStart"/>
    <w:r w:rsidR="00950C8A" w:rsidRPr="00950C8A">
      <w:rPr>
        <w:sz w:val="18"/>
        <w:szCs w:val="18"/>
      </w:rPr>
      <w:t>Гранд-смета</w:t>
    </w:r>
    <w:proofErr w:type="spellEnd"/>
    <w:r w:rsidR="00950C8A" w:rsidRPr="00950C8A">
      <w:rPr>
        <w:sz w:val="18"/>
        <w:szCs w:val="18"/>
      </w:rPr>
      <w:t>» в 2017 г. для нужд Исполнительного аппарата ПАО «МРСК Юга»</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9D230" w14:textId="77777777" w:rsidR="009E1540" w:rsidRDefault="009E1540">
      <w:pPr>
        <w:spacing w:line="240" w:lineRule="auto"/>
      </w:pPr>
      <w:r>
        <w:separator/>
      </w:r>
    </w:p>
  </w:footnote>
  <w:footnote w:type="continuationSeparator" w:id="0">
    <w:p w14:paraId="5A122E30" w14:textId="77777777" w:rsidR="009E1540" w:rsidRDefault="009E1540">
      <w:pPr>
        <w:spacing w:line="240" w:lineRule="auto"/>
      </w:pPr>
      <w:r>
        <w:continuationSeparator/>
      </w:r>
    </w:p>
  </w:footnote>
  <w:footnote w:type="continuationNotice" w:id="1">
    <w:p w14:paraId="65008724" w14:textId="77777777" w:rsidR="009E1540" w:rsidRDefault="009E154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5679"/>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C4A"/>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0C8A"/>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154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0B99"/>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1896"/>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E5745-869C-49EF-ADD2-C080B76C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60</Pages>
  <Words>20619</Words>
  <Characters>117533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137877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80</cp:revision>
  <cp:lastPrinted>2016-09-14T10:14:00Z</cp:lastPrinted>
  <dcterms:created xsi:type="dcterms:W3CDTF">2016-07-15T04:13:00Z</dcterms:created>
  <dcterms:modified xsi:type="dcterms:W3CDTF">2017-07-11T13:43:00Z</dcterms:modified>
</cp:coreProperties>
</file>